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756E11">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2F10D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2F10D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2F10D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2F10D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w:t>
      </w:r>
      <w:r w:rsidRPr="00127E06">
        <w:rPr>
          <w:sz w:val="24"/>
          <w:szCs w:val="24"/>
        </w:rPr>
        <w:t xml:space="preserve">предложений </w:t>
      </w:r>
      <w:r w:rsidRPr="00127E06">
        <w:rPr>
          <w:color w:val="000000"/>
          <w:sz w:val="24"/>
          <w:szCs w:val="24"/>
        </w:rPr>
        <w:t>№</w:t>
      </w:r>
      <w:r w:rsidR="00395514">
        <w:rPr>
          <w:color w:val="000000"/>
          <w:sz w:val="24"/>
          <w:szCs w:val="24"/>
        </w:rPr>
        <w:t>04</w:t>
      </w:r>
      <w:r w:rsidR="00C61209" w:rsidRPr="00127E06">
        <w:rPr>
          <w:sz w:val="24"/>
          <w:szCs w:val="24"/>
        </w:rPr>
        <w:t>/1</w:t>
      </w:r>
      <w:r w:rsidR="00127E06" w:rsidRPr="00127E06">
        <w:rPr>
          <w:sz w:val="24"/>
          <w:szCs w:val="24"/>
        </w:rPr>
        <w:t>9</w:t>
      </w:r>
      <w:r w:rsidR="00F615D3" w:rsidRPr="00127E06">
        <w:rPr>
          <w:sz w:val="24"/>
          <w:szCs w:val="24"/>
        </w:rPr>
        <w:t xml:space="preserve"> от </w:t>
      </w:r>
      <w:r w:rsidR="00756E11" w:rsidRPr="00127E06">
        <w:rPr>
          <w:sz w:val="24"/>
          <w:szCs w:val="24"/>
        </w:rPr>
        <w:t>1</w:t>
      </w:r>
      <w:r w:rsidR="00395514">
        <w:rPr>
          <w:sz w:val="24"/>
          <w:szCs w:val="24"/>
        </w:rPr>
        <w:t>4</w:t>
      </w:r>
      <w:r w:rsidR="00F615D3" w:rsidRPr="00127E06">
        <w:rPr>
          <w:sz w:val="24"/>
          <w:szCs w:val="24"/>
        </w:rPr>
        <w:t>.</w:t>
      </w:r>
      <w:r w:rsidR="00756E11" w:rsidRPr="00127E06">
        <w:rPr>
          <w:sz w:val="24"/>
          <w:szCs w:val="24"/>
        </w:rPr>
        <w:t>01</w:t>
      </w:r>
      <w:r w:rsidR="00F615D3" w:rsidRPr="00127E06">
        <w:rPr>
          <w:sz w:val="24"/>
          <w:szCs w:val="24"/>
        </w:rPr>
        <w:t>.201</w:t>
      </w:r>
      <w:r w:rsidR="00756E11" w:rsidRPr="00127E06">
        <w:rPr>
          <w:sz w:val="24"/>
          <w:szCs w:val="24"/>
        </w:rPr>
        <w:t>9</w:t>
      </w:r>
      <w:r w:rsidR="00F615D3" w:rsidRPr="00127E06">
        <w:rPr>
          <w:sz w:val="24"/>
          <w:szCs w:val="24"/>
        </w:rPr>
        <w:t xml:space="preserve"> г.</w:t>
      </w:r>
      <w:r w:rsidRPr="00127E06">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395514" w:rsidP="002E6D41">
            <w:pPr>
              <w:autoSpaceDE w:val="0"/>
              <w:autoSpaceDN w:val="0"/>
              <w:adjustRightInd w:val="0"/>
              <w:spacing w:line="276" w:lineRule="auto"/>
              <w:ind w:right="-72" w:firstLine="0"/>
              <w:jc w:val="left"/>
              <w:rPr>
                <w:bCs/>
                <w:sz w:val="24"/>
                <w:szCs w:val="24"/>
              </w:rPr>
            </w:pPr>
            <w:r>
              <w:rPr>
                <w:bCs/>
                <w:color w:val="000000"/>
                <w:sz w:val="24"/>
                <w:szCs w:val="24"/>
              </w:rPr>
              <w:t>Запасные части к турбине К-800</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756E11">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756E11">
              <w:rPr>
                <w:sz w:val="24"/>
                <w:szCs w:val="24"/>
                <w:lang w:eastAsia="en-US"/>
              </w:rPr>
              <w:t>10</w:t>
            </w:r>
            <w:r w:rsidRPr="00DB142F">
              <w:rPr>
                <w:sz w:val="24"/>
                <w:szCs w:val="24"/>
                <w:lang w:eastAsia="en-US"/>
              </w:rPr>
              <w:t>.</w:t>
            </w:r>
            <w:r w:rsidR="00756E11">
              <w:rPr>
                <w:sz w:val="24"/>
                <w:szCs w:val="24"/>
                <w:lang w:eastAsia="en-US"/>
              </w:rPr>
              <w:t>01</w:t>
            </w:r>
            <w:r w:rsidRPr="00DB142F">
              <w:rPr>
                <w:sz w:val="24"/>
                <w:szCs w:val="24"/>
                <w:lang w:eastAsia="en-US"/>
              </w:rPr>
              <w:t>.20</w:t>
            </w:r>
            <w:r w:rsidR="00D92B0A" w:rsidRPr="00DB142F">
              <w:rPr>
                <w:sz w:val="24"/>
                <w:szCs w:val="24"/>
                <w:lang w:eastAsia="en-US"/>
              </w:rPr>
              <w:t>1</w:t>
            </w:r>
            <w:r w:rsidR="00756E11">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395514">
              <w:rPr>
                <w:sz w:val="24"/>
                <w:szCs w:val="24"/>
                <w:lang w:eastAsia="en-US"/>
              </w:rPr>
              <w:t>24</w:t>
            </w:r>
            <w:r w:rsidRPr="00DB142F">
              <w:rPr>
                <w:sz w:val="24"/>
                <w:szCs w:val="24"/>
                <w:lang w:eastAsia="en-US"/>
              </w:rPr>
              <w:t>.</w:t>
            </w:r>
            <w:r w:rsidR="00756E11">
              <w:rPr>
                <w:sz w:val="24"/>
                <w:szCs w:val="24"/>
                <w:lang w:eastAsia="en-US"/>
              </w:rPr>
              <w:t>0</w:t>
            </w:r>
            <w:r w:rsidR="002F64DE">
              <w:rPr>
                <w:sz w:val="24"/>
                <w:szCs w:val="24"/>
                <w:lang w:eastAsia="en-US"/>
              </w:rPr>
              <w:t>1</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756E11">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w:t>
            </w:r>
            <w:bookmarkStart w:id="4" w:name="_GoBack"/>
            <w:bookmarkEnd w:id="4"/>
            <w:r w:rsidRPr="004747FE">
              <w:rPr>
                <w:b/>
                <w:sz w:val="24"/>
                <w:szCs w:val="24"/>
                <w:lang w:eastAsia="en-US"/>
              </w:rPr>
              <w:t>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395514">
              <w:rPr>
                <w:sz w:val="24"/>
                <w:szCs w:val="24"/>
              </w:rPr>
              <w:t>15</w:t>
            </w:r>
            <w:r w:rsidR="00756E11">
              <w:rPr>
                <w:sz w:val="24"/>
                <w:szCs w:val="24"/>
              </w:rPr>
              <w:t xml:space="preserve"> </w:t>
            </w:r>
            <w:r w:rsidR="00395514">
              <w:rPr>
                <w:sz w:val="24"/>
                <w:szCs w:val="24"/>
              </w:rPr>
              <w:t>марта</w:t>
            </w:r>
            <w:r w:rsidR="00756E11">
              <w:rPr>
                <w:sz w:val="24"/>
                <w:szCs w:val="24"/>
              </w:rPr>
              <w:t xml:space="preserve"> 2019г.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0DF" w:rsidRDefault="002F10DF">
      <w:r>
        <w:separator/>
      </w:r>
    </w:p>
  </w:endnote>
  <w:endnote w:type="continuationSeparator" w:id="0">
    <w:p w:rsidR="002F10DF" w:rsidRDefault="002F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395514">
          <w:rPr>
            <w:noProof/>
          </w:rPr>
          <w:t>7</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0DF" w:rsidRDefault="002F10DF">
      <w:r>
        <w:separator/>
      </w:r>
    </w:p>
  </w:footnote>
  <w:footnote w:type="continuationSeparator" w:id="0">
    <w:p w:rsidR="002F10DF" w:rsidRDefault="002F1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27E06"/>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0DF"/>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957"/>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514"/>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E11"/>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BB7"/>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85926"/>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08B66-A7A6-4534-91C4-9B065A60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5082</Words>
  <Characters>28970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33985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23</cp:revision>
  <cp:lastPrinted>2015-09-02T13:01:00Z</cp:lastPrinted>
  <dcterms:created xsi:type="dcterms:W3CDTF">2015-10-02T10:05:00Z</dcterms:created>
  <dcterms:modified xsi:type="dcterms:W3CDTF">2019-01-14T05:39:00Z</dcterms:modified>
</cp:coreProperties>
</file>